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CDFA9" w14:textId="77777777" w:rsidR="004D50F9" w:rsidRPr="001B2D84" w:rsidRDefault="004D50F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157D3DF3" w14:textId="77777777" w:rsidR="004D50F9" w:rsidRPr="001B2D84" w:rsidRDefault="004D50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BE47CE" w14:textId="77777777" w:rsidR="004D50F9" w:rsidRPr="001B2D84" w:rsidRDefault="004D50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D569FA" w14:textId="77777777" w:rsidR="004D50F9" w:rsidRPr="001B2D84" w:rsidRDefault="004D50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4F61E0" w14:textId="77777777" w:rsidR="004D50F9" w:rsidRPr="001B2D84" w:rsidRDefault="00FB1E79">
      <w:pPr>
        <w:spacing w:before="42"/>
        <w:ind w:left="1709" w:right="173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23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4 </w:t>
      </w:r>
      <w:r w:rsidRPr="001B2D8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CHES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EAK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B2D8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WAY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D8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UNI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B2D8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11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1 </w:t>
      </w:r>
      <w:r w:rsidRPr="001B2D8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• </w:t>
      </w:r>
      <w:r w:rsidRPr="001B2D8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NORFOLK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D8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V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A   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2350</w:t>
      </w:r>
      <w:r w:rsidRPr="001B2D84">
        <w:rPr>
          <w:rFonts w:asciiTheme="minorHAnsi" w:eastAsia="Garamond" w:hAnsiTheme="minorHAnsi" w:cstheme="minorHAnsi"/>
          <w:sz w:val="22"/>
          <w:szCs w:val="22"/>
        </w:rPr>
        <w:t>6</w:t>
      </w:r>
      <w:r w:rsidRPr="001B2D84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</w:p>
    <w:p w14:paraId="0C6AD3B7" w14:textId="008C996D" w:rsidR="004D50F9" w:rsidRPr="001B2D84" w:rsidRDefault="00FB1E79">
      <w:pPr>
        <w:ind w:left="1817" w:right="184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PHON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B2D8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75</w:t>
      </w:r>
      <w:r w:rsidRPr="001B2D84">
        <w:rPr>
          <w:rFonts w:asciiTheme="minorHAnsi" w:eastAsia="Garamond" w:hAnsiTheme="minorHAnsi" w:cstheme="minorHAnsi"/>
          <w:sz w:val="22"/>
          <w:szCs w:val="22"/>
        </w:rPr>
        <w:t>7</w:t>
      </w:r>
      <w:r w:rsidRPr="001B2D84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.555.00</w:t>
      </w:r>
      <w:r w:rsidRPr="001B2D84">
        <w:rPr>
          <w:rFonts w:asciiTheme="minorHAnsi" w:eastAsia="Garamond" w:hAnsiTheme="minorHAnsi" w:cstheme="minorHAnsi"/>
          <w:sz w:val="22"/>
          <w:szCs w:val="22"/>
        </w:rPr>
        <w:t>0</w:t>
      </w:r>
      <w:r w:rsidRPr="001B2D84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1B2D8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• </w:t>
      </w:r>
      <w:r w:rsidRPr="001B2D8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>E-MAI</w:t>
      </w:r>
      <w:r w:rsidRPr="001B2D84">
        <w:rPr>
          <w:rFonts w:asciiTheme="minorHAnsi" w:eastAsia="Garamond" w:hAnsiTheme="minorHAnsi" w:cstheme="minorHAnsi"/>
          <w:sz w:val="22"/>
          <w:szCs w:val="22"/>
        </w:rPr>
        <w:t>L</w:t>
      </w:r>
      <w:r w:rsidR="001B2D84">
        <w:rPr>
          <w:rFonts w:asciiTheme="minorHAnsi" w:eastAsia="Garamond" w:hAnsiTheme="minorHAnsi" w:cstheme="minorHAnsi"/>
          <w:sz w:val="22"/>
          <w:szCs w:val="22"/>
        </w:rPr>
        <w:t xml:space="preserve"> darnell@gmail.com</w:t>
      </w:r>
    </w:p>
    <w:p w14:paraId="7948BC9D" w14:textId="77777777" w:rsidR="004D50F9" w:rsidRPr="001B2D84" w:rsidRDefault="004D50F9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B3A16AB" w14:textId="2BC4C0CD" w:rsidR="004D50F9" w:rsidRDefault="001B2D84" w:rsidP="001B2D84">
      <w:pPr>
        <w:spacing w:line="200" w:lineRule="exac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Darnell Boyd</w:t>
      </w:r>
    </w:p>
    <w:p w14:paraId="1A5EA97A" w14:textId="77777777" w:rsidR="001B2D84" w:rsidRPr="001B2D84" w:rsidRDefault="001B2D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846A9F" w14:textId="77777777" w:rsidR="004D50F9" w:rsidRPr="001B2D84" w:rsidRDefault="00FB1E79">
      <w:pPr>
        <w:spacing w:before="41"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pict w14:anchorId="644DE7B9">
          <v:group id="_x0000_s1040" style="position:absolute;left:0;text-align:left;margin-left:70.5pt;margin-top:14.65pt;width:447.6pt;height:0;z-index:-251662336;mso-position-horizontal-relative:page" coordorigin="1410,293" coordsize="8952,0">
            <v:shape id="_x0000_s1041" style="position:absolute;left:1410;top:293;width:8952;height:0" coordorigin="1410,293" coordsize="8952,0" path="m1410,293r8952,e" filled="f" strokecolor="#7f7f7f" strokeweight=".82pt">
              <v:path arrowok="t"/>
            </v:shape>
            <w10:wrap anchorx="page"/>
          </v:group>
        </w:pic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UCATI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68FB410F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9FBBA7D" w14:textId="77777777" w:rsidR="004D50F9" w:rsidRPr="001B2D84" w:rsidRDefault="00FB1E79">
      <w:pPr>
        <w:spacing w:before="38"/>
        <w:ind w:left="2295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Aug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2006          </w:t>
      </w:r>
      <w:r w:rsidRPr="001B2D8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Eastern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Medical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School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(EVMS)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          </w:t>
      </w:r>
      <w:r w:rsidRPr="001B2D84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192DFF51" w14:textId="77777777" w:rsidR="004D50F9" w:rsidRPr="001B2D84" w:rsidRDefault="00FB1E79">
      <w:pPr>
        <w:spacing w:before="40"/>
        <w:ind w:left="2265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M.D.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Anticipate</w:t>
      </w:r>
      <w:r w:rsidRPr="001B2D84">
        <w:rPr>
          <w:rFonts w:asciiTheme="minorHAnsi" w:eastAsia="Garamond" w:hAnsiTheme="minorHAnsi" w:cstheme="minorHAnsi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Ma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2010</w:t>
      </w:r>
    </w:p>
    <w:p w14:paraId="14A878DB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E312667" w14:textId="77777777" w:rsidR="004D50F9" w:rsidRPr="001B2D84" w:rsidRDefault="00FB1E79">
      <w:pPr>
        <w:ind w:left="2265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2002–2006       </w:t>
      </w:r>
      <w:r w:rsidRPr="001B2D84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University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of Virginia                               </w:t>
      </w:r>
      <w:r w:rsidRPr="001B2D84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Charlottesville,</w:t>
      </w:r>
      <w:r w:rsidRPr="001B2D84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5E9B03C6" w14:textId="77777777" w:rsidR="004D50F9" w:rsidRPr="001B2D84" w:rsidRDefault="00FB1E79">
      <w:pPr>
        <w:spacing w:before="39"/>
        <w:ind w:left="2265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B.S</w:t>
      </w:r>
      <w:r w:rsidRPr="001B2D84">
        <w:rPr>
          <w:rFonts w:asciiTheme="minorHAnsi" w:eastAsia="Garamond" w:hAnsiTheme="minorHAnsi" w:cstheme="minorHAnsi"/>
          <w:sz w:val="22"/>
          <w:szCs w:val="22"/>
        </w:rPr>
        <w:t>.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Huma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Biolog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wit</w:t>
      </w:r>
      <w:r w:rsidRPr="001B2D84">
        <w:rPr>
          <w:rFonts w:asciiTheme="minorHAnsi" w:eastAsia="Garamond" w:hAnsiTheme="minorHAnsi" w:cstheme="minorHAnsi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honors</w:t>
      </w:r>
    </w:p>
    <w:p w14:paraId="7BECB245" w14:textId="77777777" w:rsidR="004D50F9" w:rsidRPr="001B2D84" w:rsidRDefault="00FB1E79">
      <w:pPr>
        <w:spacing w:before="4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nc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:</w:t>
      </w:r>
      <w:r w:rsidRPr="001B2D84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hog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esis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Immun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427FFE1F" w14:textId="77777777" w:rsidR="004D50F9" w:rsidRPr="001B2D84" w:rsidRDefault="004D50F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344CB3F" w14:textId="77777777" w:rsidR="004D50F9" w:rsidRPr="001B2D84" w:rsidRDefault="00FB1E79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pict w14:anchorId="1BBF95F3">
          <v:group id="_x0000_s1038" style="position:absolute;left:0;text-align:left;margin-left:70.5pt;margin-top:12.6pt;width:447.6pt;height:0;z-index:-251661312;mso-position-horizontal-relative:page" coordorigin="1410,252" coordsize="8952,0">
            <v:shape id="_x0000_s1039" style="position:absolute;left:1410;top:252;width:8952;height:0" coordorigin="1410,252" coordsize="8952,0" path="m1410,252r8952,e" filled="f" strokecolor="#7f7f7f" strokeweight=".82pt">
              <v:path arrowok="t"/>
            </v:shape>
            <w10:wrap anchorx="page"/>
          </v:group>
        </w:pic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HONOR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AN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AWA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DS</w:t>
      </w:r>
    </w:p>
    <w:p w14:paraId="4135FD83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4F4B6B52" w14:textId="77777777" w:rsidR="004D50F9" w:rsidRPr="001B2D84" w:rsidRDefault="00FB1E79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2009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Gregg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Upshur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County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Medical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ciety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Medical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z w:val="22"/>
          <w:szCs w:val="22"/>
        </w:rPr>
        <w:t>ent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Scholar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>ip</w:t>
      </w:r>
    </w:p>
    <w:p w14:paraId="1B6115BD" w14:textId="77777777" w:rsidR="004D50F9" w:rsidRPr="001B2D84" w:rsidRDefault="00FB1E79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Competitive</w:t>
      </w:r>
      <w:r w:rsidRPr="001B2D84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academ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scho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arsh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</w:p>
    <w:p w14:paraId="768BAB2E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732F467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2008–present</w:t>
      </w:r>
      <w:r w:rsidRPr="001B2D84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Honors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Research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Program</w:t>
      </w:r>
    </w:p>
    <w:p w14:paraId="28D6F474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96CC23B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2007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Outstanding</w:t>
      </w:r>
      <w:r w:rsidRPr="001B2D84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Comm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ity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Service</w:t>
      </w:r>
    </w:p>
    <w:p w14:paraId="3C644533" w14:textId="77777777" w:rsidR="004D50F9" w:rsidRPr="001B2D84" w:rsidRDefault="00FB1E79">
      <w:pPr>
        <w:spacing w:before="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Der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olo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Inte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est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z w:val="22"/>
          <w:szCs w:val="22"/>
        </w:rPr>
        <w:t>p,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6DBF815A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6D25301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2005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University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Unrestric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</w:t>
      </w:r>
      <w:r w:rsidRPr="001B2D84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Endowed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Presidential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Scholarship</w:t>
      </w:r>
    </w:p>
    <w:p w14:paraId="2DC72A33" w14:textId="77777777" w:rsidR="004D50F9" w:rsidRPr="001B2D84" w:rsidRDefault="00FB1E79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Competitive</w:t>
      </w:r>
      <w:r w:rsidRPr="001B2D84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academ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scho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arsh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</w:p>
    <w:p w14:paraId="4CAAC264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4DF04454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2002–2005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z w:val="22"/>
          <w:szCs w:val="22"/>
        </w:rPr>
        <w:t>pha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Phi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Sigma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Premedical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Honor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Society</w:t>
      </w:r>
    </w:p>
    <w:p w14:paraId="157A27BB" w14:textId="77777777" w:rsidR="004D50F9" w:rsidRPr="001B2D84" w:rsidRDefault="00FB1E79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Member</w:t>
      </w:r>
      <w:r w:rsidRPr="001B2D84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1B2D8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entorship</w:t>
      </w:r>
      <w:r w:rsidRPr="001B2D84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Program</w:t>
      </w:r>
    </w:p>
    <w:p w14:paraId="0A52E2EA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28D7E468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2002–2004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amma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Beta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Phi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Honor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ciety</w:t>
      </w:r>
    </w:p>
    <w:p w14:paraId="7D622280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38D27599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2002–2006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University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Honors,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iversity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Virginia</w:t>
      </w:r>
    </w:p>
    <w:p w14:paraId="7CF6340A" w14:textId="77777777" w:rsidR="004D50F9" w:rsidRPr="001B2D84" w:rsidRDefault="004D50F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0C374C16" w14:textId="77777777" w:rsidR="004D50F9" w:rsidRPr="001B2D84" w:rsidRDefault="00FB1E79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pict w14:anchorId="1FE85AC7">
          <v:group id="_x0000_s1036" style="position:absolute;left:0;text-align:left;margin-left:70.5pt;margin-top:12.6pt;width:447.6pt;height:0;z-index:-251660288;mso-position-horizontal-relative:page" coordorigin="1410,252" coordsize="8952,0">
            <v:shape id="_x0000_s1037" style="position:absolute;left:1410;top:252;width:8952;height:0" coordorigin="1410,252" coordsize="8952,0" path="m1410,252r8952,e" filled="f" strokecolor="#7f7f7f" strokeweight=".82pt">
              <v:path arrowok="t"/>
            </v:shape>
            <w10:wrap anchorx="page"/>
          </v:group>
        </w:pic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SEA</w:t>
      </w:r>
      <w:r w:rsidRPr="001B2D84">
        <w:rPr>
          <w:rFonts w:asciiTheme="minorHAnsi" w:eastAsia="Garamond" w:hAnsiTheme="minorHAnsi" w:cstheme="minorHAnsi"/>
          <w:b/>
          <w:spacing w:val="16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EXPE</w:t>
      </w:r>
      <w:r w:rsidRPr="001B2D84">
        <w:rPr>
          <w:rFonts w:asciiTheme="minorHAnsi" w:eastAsia="Garamond" w:hAnsiTheme="minorHAnsi" w:cstheme="minorHAnsi"/>
          <w:b/>
          <w:spacing w:val="16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IEN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CE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/PRES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NTAT</w:t>
      </w:r>
      <w:r w:rsidRPr="001B2D84">
        <w:rPr>
          <w:rFonts w:asciiTheme="minorHAnsi" w:eastAsia="Garamond" w:hAnsiTheme="minorHAnsi" w:cstheme="minorHAnsi"/>
          <w:b/>
          <w:spacing w:val="16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b/>
          <w:spacing w:val="16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406EA38F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6F858E4C" w14:textId="77777777" w:rsidR="004D50F9" w:rsidRPr="001B2D84" w:rsidRDefault="00FB1E79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2008–presen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Georg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.</w:t>
      </w:r>
      <w:r w:rsidRPr="001B2D8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Fox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Ph.D.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Facult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Mentor</w:t>
      </w:r>
    </w:p>
    <w:p w14:paraId="71B0E248" w14:textId="77777777" w:rsidR="004D50F9" w:rsidRPr="001B2D84" w:rsidRDefault="00FB1E79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Departmen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Su</w:t>
      </w:r>
      <w:r w:rsidRPr="001B2D84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ge</w:t>
      </w:r>
      <w:r w:rsidRPr="001B2D84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VMS</w:t>
      </w:r>
    </w:p>
    <w:p w14:paraId="29E5DAEB" w14:textId="77777777" w:rsidR="004D50F9" w:rsidRPr="001B2D84" w:rsidRDefault="00FB1E79">
      <w:pPr>
        <w:spacing w:before="4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Honor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6"/>
          <w:sz w:val="22"/>
          <w:szCs w:val="22"/>
        </w:rPr>
        <w:t>es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earc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b/>
          <w:spacing w:val="6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og</w:t>
      </w:r>
      <w:r w:rsidRPr="001B2D84">
        <w:rPr>
          <w:rFonts w:asciiTheme="minorHAnsi" w:eastAsia="Garamond" w:hAnsiTheme="minorHAnsi" w:cstheme="minorHAnsi"/>
          <w:b/>
          <w:spacing w:val="6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m</w:t>
      </w:r>
    </w:p>
    <w:p w14:paraId="720C3F76" w14:textId="77777777" w:rsidR="004D50F9" w:rsidRPr="001B2D84" w:rsidRDefault="00FB1E79">
      <w:pPr>
        <w:spacing w:before="39"/>
        <w:ind w:left="2500" w:right="551" w:hanging="24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Proje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t:</w:t>
      </w:r>
      <w:r w:rsidRPr="001B2D8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mp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rison</w:t>
      </w:r>
      <w:r w:rsidRPr="001B2D8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ef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sz w:val="22"/>
          <w:szCs w:val="22"/>
        </w:rPr>
        <w:t>ect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oxidative</w:t>
      </w:r>
      <w:r w:rsidRPr="001B2D8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ss</w:t>
      </w:r>
      <w:r w:rsidRPr="001B2D8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</w:t>
      </w:r>
      <w:r w:rsidRPr="001B2D8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Mela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no</w:t>
      </w:r>
      <w:r w:rsidRPr="001B2D84">
        <w:rPr>
          <w:rFonts w:asciiTheme="minorHAnsi" w:eastAsia="Garamond" w:hAnsiTheme="minorHAnsi" w:cstheme="minorHAnsi"/>
          <w:sz w:val="22"/>
          <w:szCs w:val="22"/>
        </w:rPr>
        <w:t>ma</w:t>
      </w:r>
      <w:r w:rsidRPr="001B2D8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ce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z w:val="22"/>
          <w:szCs w:val="22"/>
        </w:rPr>
        <w:t>l mo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holo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5AEB86C1" w14:textId="77777777" w:rsidR="004D50F9" w:rsidRPr="001B2D84" w:rsidRDefault="004D50F9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89D81BE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May–J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2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0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0</w:t>
      </w:r>
      <w:r w:rsidRPr="001B2D84">
        <w:rPr>
          <w:rFonts w:asciiTheme="minorHAnsi" w:eastAsia="Garamond" w:hAnsiTheme="minorHAnsi" w:cstheme="minorHAnsi"/>
          <w:sz w:val="22"/>
          <w:szCs w:val="22"/>
        </w:rPr>
        <w:t>7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Mor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J</w:t>
      </w:r>
      <w:r w:rsidRPr="001B2D84">
        <w:rPr>
          <w:rFonts w:asciiTheme="minorHAnsi" w:eastAsia="Garamond" w:hAnsiTheme="minorHAnsi" w:cstheme="minorHAnsi"/>
          <w:sz w:val="22"/>
          <w:szCs w:val="22"/>
        </w:rPr>
        <w:t>.</w:t>
      </w:r>
      <w:r w:rsidRPr="001B2D8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Adam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M.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D.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Ph.D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.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lt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entor</w:t>
      </w:r>
    </w:p>
    <w:p w14:paraId="6D871184" w14:textId="77777777" w:rsidR="004D50F9" w:rsidRPr="001B2D84" w:rsidRDefault="00FB1E79">
      <w:pPr>
        <w:spacing w:before="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partm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ti</w:t>
      </w:r>
      <w:r w:rsidRPr="001B2D84">
        <w:rPr>
          <w:rFonts w:asciiTheme="minorHAnsi" w:eastAsia="Garamond" w:hAnsiTheme="minorHAnsi" w:cstheme="minorHAnsi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ge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VMS</w:t>
      </w:r>
    </w:p>
    <w:p w14:paraId="71B7D755" w14:textId="77777777" w:rsidR="004D50F9" w:rsidRPr="001B2D84" w:rsidRDefault="00FB1E79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Medica</w:t>
      </w:r>
      <w:r w:rsidRPr="001B2D8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Studen</w:t>
      </w:r>
      <w:r w:rsidRPr="001B2D8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Summ</w:t>
      </w:r>
      <w:r w:rsidRPr="001B2D84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Resear</w:t>
      </w:r>
      <w:r w:rsidRPr="001B2D84">
        <w:rPr>
          <w:rFonts w:asciiTheme="minorHAnsi" w:eastAsia="Garamond" w:hAnsiTheme="minorHAnsi" w:cstheme="minorHAnsi"/>
          <w:b/>
          <w:spacing w:val="7"/>
          <w:position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Progr</w:t>
      </w:r>
      <w:r w:rsidRPr="001B2D84">
        <w:rPr>
          <w:rFonts w:asciiTheme="minorHAnsi" w:eastAsia="Garamond" w:hAnsiTheme="minorHAnsi" w:cstheme="minorHAnsi"/>
          <w:b/>
          <w:spacing w:val="7"/>
          <w:position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</w:t>
      </w:r>
    </w:p>
    <w:p w14:paraId="34CCC4C0" w14:textId="77777777" w:rsidR="004D50F9" w:rsidRPr="001B2D84" w:rsidRDefault="00FB1E79">
      <w:pPr>
        <w:spacing w:before="51" w:line="240" w:lineRule="exact"/>
        <w:ind w:left="2500" w:right="552" w:hanging="24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Proje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t: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ffect</w:t>
      </w:r>
      <w:r w:rsidRPr="001B2D8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li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osucti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</w:t>
      </w:r>
      <w:r w:rsidRPr="001B2D8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wei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ht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ain:</w:t>
      </w:r>
      <w:r w:rsidRPr="001B2D8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1B2D84">
        <w:rPr>
          <w:rFonts w:asciiTheme="minorHAnsi" w:eastAsia="Garamond" w:hAnsiTheme="minorHAnsi" w:cstheme="minorHAnsi"/>
          <w:sz w:val="22"/>
          <w:szCs w:val="22"/>
        </w:rPr>
        <w:t>mp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rison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cr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ss</w:t>
      </w:r>
      <w:r w:rsidRPr="001B2D8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>e age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don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rs</w:t>
      </w:r>
    </w:p>
    <w:p w14:paraId="2EA4D0BE" w14:textId="77777777" w:rsidR="004D50F9" w:rsidRPr="001B2D84" w:rsidRDefault="00FB1E79">
      <w:pPr>
        <w:spacing w:before="69"/>
        <w:ind w:left="2260"/>
        <w:rPr>
          <w:rFonts w:asciiTheme="minorHAnsi" w:eastAsia="Garamond" w:hAnsiTheme="minorHAnsi" w:cstheme="minorHAnsi"/>
          <w:sz w:val="22"/>
          <w:szCs w:val="22"/>
        </w:rPr>
        <w:sectPr w:rsidR="004D50F9" w:rsidRPr="001B2D84">
          <w:headerReference w:type="default" r:id="rId7"/>
          <w:pgSz w:w="12240" w:h="15840"/>
          <w:pgMar w:top="840" w:right="1320" w:bottom="280" w:left="1340" w:header="649" w:footer="0" w:gutter="0"/>
          <w:cols w:space="720"/>
        </w:sect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Poster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res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tat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:</w:t>
      </w:r>
      <w:r w:rsidRPr="001B2D84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Student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Su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mer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esea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ch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Prog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am,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B2D84">
        <w:rPr>
          <w:rFonts w:asciiTheme="minorHAnsi" w:eastAsia="Garamond" w:hAnsiTheme="minorHAnsi" w:cstheme="minorHAnsi"/>
          <w:sz w:val="22"/>
          <w:szCs w:val="22"/>
        </w:rPr>
        <w:t>MS</w:t>
      </w:r>
    </w:p>
    <w:p w14:paraId="03E8DE72" w14:textId="77777777" w:rsidR="004D50F9" w:rsidRPr="001B2D84" w:rsidRDefault="004D50F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7AA7197" w14:textId="77777777" w:rsidR="004D50F9" w:rsidRPr="001B2D84" w:rsidRDefault="004D50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D46DD9" w14:textId="77777777" w:rsidR="004D50F9" w:rsidRPr="001B2D84" w:rsidRDefault="00FB1E79">
      <w:pPr>
        <w:spacing w:before="41"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pict w14:anchorId="2FEF536B">
          <v:group id="_x0000_s1034" style="position:absolute;left:0;text-align:left;margin-left:70.5pt;margin-top:14.7pt;width:434.1pt;height:0;z-index:-251659264;mso-position-horizontal-relative:page" coordorigin="1410,294" coordsize="8682,0">
            <v:shape id="_x0000_s1035" style="position:absolute;left:1410;top:294;width:8682;height:0" coordorigin="1410,294" coordsize="8682,0" path="m1410,294r8682,e" filled="f" strokecolor="#7f7f7f" strokeweight=".82pt">
              <v:path arrowok="t"/>
            </v:shape>
            <w10:wrap anchorx="page"/>
          </v:group>
        </w:pic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EXTRACURRICULA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ACTIVITIES</w:t>
      </w:r>
    </w:p>
    <w:p w14:paraId="7086D5F3" w14:textId="77777777" w:rsidR="004D50F9" w:rsidRPr="001B2D84" w:rsidRDefault="004D50F9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7FCACD5A" w14:textId="77777777" w:rsidR="004D50F9" w:rsidRPr="001B2D84" w:rsidRDefault="00FB1E79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Fall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2008–present          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Practice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Medicine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Year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3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Pilot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Group</w:t>
      </w:r>
    </w:p>
    <w:p w14:paraId="2234E7AA" w14:textId="77777777" w:rsidR="004D50F9" w:rsidRPr="001B2D84" w:rsidRDefault="00FB1E79">
      <w:pPr>
        <w:spacing w:before="52" w:line="240" w:lineRule="exact"/>
        <w:ind w:left="2260" w:right="82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nded </w:t>
      </w:r>
      <w:r w:rsidRPr="001B2D84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thly </w:t>
      </w:r>
      <w:r w:rsidRPr="001B2D84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gs </w:t>
      </w:r>
      <w:r w:rsidRPr="001B2D84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wi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B2D84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B2D84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stud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ts </w:t>
      </w:r>
      <w:r w:rsidRPr="001B2D84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1B2D84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1B2D84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acu</w:t>
      </w:r>
      <w:r w:rsidRPr="001B2D84">
        <w:rPr>
          <w:rFonts w:asciiTheme="minorHAnsi" w:eastAsia="Garamond" w:hAnsiTheme="minorHAnsi" w:cstheme="minorHAnsi"/>
          <w:sz w:val="22"/>
          <w:szCs w:val="22"/>
        </w:rPr>
        <w:t>lty physicians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 discuss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topics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in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ne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supple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z w:val="22"/>
          <w:szCs w:val="22"/>
        </w:rPr>
        <w:t>ent</w:t>
      </w:r>
      <w:r w:rsidRPr="001B2D84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medical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curr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icu</w:t>
      </w:r>
      <w:r w:rsidRPr="001B2D84">
        <w:rPr>
          <w:rFonts w:asciiTheme="minorHAnsi" w:eastAsia="Garamond" w:hAnsiTheme="minorHAnsi" w:cstheme="minorHAnsi"/>
          <w:sz w:val="22"/>
          <w:szCs w:val="22"/>
        </w:rPr>
        <w:t>lum</w:t>
      </w:r>
    </w:p>
    <w:p w14:paraId="62A822DF" w14:textId="77777777" w:rsidR="004D50F9" w:rsidRPr="001B2D84" w:rsidRDefault="00FB1E79">
      <w:pPr>
        <w:spacing w:before="15" w:line="460" w:lineRule="atLeast"/>
        <w:ind w:left="2260" w:right="1864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January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2008                  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Aramco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Half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Marathon,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Houston,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TX Fall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2007–present          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udent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Ambassador</w:t>
      </w:r>
    </w:p>
    <w:p w14:paraId="674EB51A" w14:textId="77777777" w:rsidR="004D50F9" w:rsidRPr="001B2D84" w:rsidRDefault="00FB1E79">
      <w:pPr>
        <w:spacing w:before="59"/>
        <w:ind w:left="2500" w:right="822" w:hanging="24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Met </w:t>
      </w:r>
      <w:r w:rsidRPr="001B2D8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wi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B2D8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dergradua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students </w:t>
      </w:r>
      <w:r w:rsidRPr="001B2D8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1B2D8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medical </w:t>
      </w:r>
      <w:r w:rsidRPr="001B2D8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cho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B2D8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ppli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ts </w:t>
      </w:r>
      <w:r w:rsidRPr="001B2D8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 provide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fo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mat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B2D84">
        <w:rPr>
          <w:rFonts w:asciiTheme="minorHAnsi" w:eastAsia="Garamond" w:hAnsiTheme="minorHAnsi" w:cstheme="minorHAnsi"/>
          <w:sz w:val="22"/>
          <w:szCs w:val="22"/>
        </w:rPr>
        <w:t>out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EVMS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>are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ers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al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xperi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es</w:t>
      </w:r>
    </w:p>
    <w:p w14:paraId="51869C75" w14:textId="77777777" w:rsidR="004D50F9" w:rsidRPr="001B2D84" w:rsidRDefault="004D50F9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342D1191" w14:textId="77777777" w:rsidR="004D50F9" w:rsidRPr="001B2D84" w:rsidRDefault="00FB1E79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pict w14:anchorId="0B600285">
          <v:group id="_x0000_s1032" style="position:absolute;left:0;text-align:left;margin-left:70.5pt;margin-top:12.6pt;width:434.1pt;height:0;z-index:-251658240;mso-position-horizontal-relative:page" coordorigin="1410,252" coordsize="8682,0">
            <v:shape id="_x0000_s1033" style="position:absolute;left:1410;top:252;width:8682;height:0" coordorigin="1410,252" coordsize="8682,0" path="m1410,252r8682,e" filled="f" strokecolor="#7f7f7f" strokeweight=".82pt">
              <v:path arrowok="t"/>
            </v:shape>
            <w10:wrap anchorx="page"/>
          </v:group>
        </w:pic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PR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b/>
          <w:spacing w:val="16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SI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ONA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BE</w:t>
      </w:r>
      <w:r w:rsidRPr="001B2D84">
        <w:rPr>
          <w:rFonts w:asciiTheme="minorHAnsi" w:eastAsia="Garamond" w:hAnsiTheme="minorHAnsi" w:cstheme="minorHAnsi"/>
          <w:b/>
          <w:spacing w:val="16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4007B214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2479145" w14:textId="77777777" w:rsidR="004D50F9" w:rsidRPr="001B2D84" w:rsidRDefault="00FB1E79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Fall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2007–present          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Catholic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Student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z w:val="22"/>
          <w:szCs w:val="22"/>
        </w:rPr>
        <w:t>sociation,</w:t>
      </w:r>
      <w:r w:rsidRPr="001B2D84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0E9CBC0B" w14:textId="77777777" w:rsidR="004D50F9" w:rsidRPr="001B2D84" w:rsidRDefault="00FB1E79">
      <w:pPr>
        <w:spacing w:before="5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Treasurer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Januar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2006–Januar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2007</w:t>
      </w:r>
    </w:p>
    <w:p w14:paraId="2DE6996A" w14:textId="77777777" w:rsidR="004D50F9" w:rsidRPr="001B2D84" w:rsidRDefault="00FB1E79">
      <w:pPr>
        <w:spacing w:before="61" w:line="240" w:lineRule="exact"/>
        <w:ind w:left="2440" w:right="821" w:hanging="18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Mana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on’s f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es;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assis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1B2D84">
        <w:rPr>
          <w:rFonts w:asciiTheme="minorHAnsi" w:eastAsia="Garamond" w:hAnsiTheme="minorHAnsi" w:cstheme="minorHAnsi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with</w:t>
      </w:r>
      <w:r w:rsidRPr="001B2D8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nn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z w:val="22"/>
          <w:szCs w:val="22"/>
        </w:rPr>
        <w:t>al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Wh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te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for medical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ssionals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Feast</w:t>
      </w:r>
      <w:r w:rsidRPr="001B2D8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St.</w:t>
      </w:r>
      <w:r w:rsidRPr="001B2D8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Luke;</w:t>
      </w:r>
      <w:r w:rsidRPr="001B2D8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repres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ted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z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ti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n in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mass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as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Eu</w:t>
      </w:r>
      <w:r w:rsidRPr="001B2D84">
        <w:rPr>
          <w:rFonts w:asciiTheme="minorHAnsi" w:eastAsia="Garamond" w:hAnsiTheme="minorHAnsi" w:cstheme="minorHAnsi"/>
          <w:sz w:val="22"/>
          <w:szCs w:val="22"/>
        </w:rPr>
        <w:t>chari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z w:val="22"/>
          <w:szCs w:val="22"/>
        </w:rPr>
        <w:t>tic</w:t>
      </w:r>
      <w:r w:rsidRPr="001B2D84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Minister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Lector</w:t>
      </w:r>
    </w:p>
    <w:p w14:paraId="02983075" w14:textId="77777777" w:rsidR="004D50F9" w:rsidRPr="001B2D84" w:rsidRDefault="004D50F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387ADC8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Fall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2006–present          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American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Student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Association,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27228AC1" w14:textId="77777777" w:rsidR="004D50F9" w:rsidRPr="001B2D84" w:rsidRDefault="00FB1E79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March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2008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Attended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z w:val="22"/>
          <w:szCs w:val="22"/>
        </w:rPr>
        <w:t>SA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National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Conve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tion,</w:t>
      </w:r>
      <w:r w:rsidRPr="001B2D84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Chicago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7331E853" w14:textId="77777777" w:rsidR="004D50F9" w:rsidRPr="001B2D84" w:rsidRDefault="00FB1E79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Bi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Sib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Fal</w:t>
      </w:r>
      <w:r w:rsidRPr="001B2D84">
        <w:rPr>
          <w:rFonts w:asciiTheme="minorHAnsi" w:eastAsia="Garamond" w:hAnsiTheme="minorHAnsi" w:cstheme="minorHAnsi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2007–2008</w:t>
      </w:r>
    </w:p>
    <w:p w14:paraId="5CAAACAA" w14:textId="77777777" w:rsidR="004D50F9" w:rsidRPr="001B2D84" w:rsidRDefault="00FB1E79">
      <w:pPr>
        <w:spacing w:before="6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Helped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first-year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al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student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ccli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ate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edical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sch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ol</w:t>
      </w:r>
    </w:p>
    <w:p w14:paraId="1AAEE0FC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1F9D440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Fall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2006–present          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AMA/Virgi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ia</w:t>
      </w:r>
      <w:r w:rsidRPr="001B2D84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Medical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As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ciation</w:t>
      </w:r>
    </w:p>
    <w:p w14:paraId="285077A3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20A80A2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Fall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2006–present          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Dermatology</w:t>
      </w:r>
      <w:r w:rsidRPr="001B2D84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Interest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Gro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z w:val="22"/>
          <w:szCs w:val="22"/>
        </w:rPr>
        <w:t>p,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57F58737" w14:textId="77777777" w:rsidR="004D50F9" w:rsidRPr="001B2D84" w:rsidRDefault="00FB1E79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Co-President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Februar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2008–present</w:t>
      </w:r>
    </w:p>
    <w:p w14:paraId="015123F3" w14:textId="77777777" w:rsidR="004D50F9" w:rsidRPr="001B2D84" w:rsidRDefault="004D50F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0DCC206" w14:textId="77777777" w:rsidR="004D50F9" w:rsidRPr="001B2D84" w:rsidRDefault="00FB1E79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pict w14:anchorId="7D4D6933">
          <v:group id="_x0000_s1030" style="position:absolute;left:0;text-align:left;margin-left:70.5pt;margin-top:12.6pt;width:434.1pt;height:0;z-index:-251657216;mso-position-horizontal-relative:page" coordorigin="1410,252" coordsize="8682,0">
            <v:shape id="_x0000_s1031" style="position:absolute;left:1410;top:252;width:8682;height:0" coordorigin="1410,252" coordsize="8682,0" path="m1410,252r8682,e" filled="f" strokecolor="#7f7f7f" strokeweight=".82pt">
              <v:path arrowok="t"/>
            </v:shape>
            <w10:wrap anchorx="page"/>
          </v:group>
        </w:pic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V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UNTEE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3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ACT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VI</w:t>
      </w:r>
      <w:r w:rsidRPr="001B2D84">
        <w:rPr>
          <w:rFonts w:asciiTheme="minorHAnsi" w:eastAsia="Garamond" w:hAnsiTheme="minorHAnsi" w:cstheme="minorHAnsi"/>
          <w:b/>
          <w:spacing w:val="16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00C221E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7C85B83E" w14:textId="77777777" w:rsidR="004D50F9" w:rsidRPr="001B2D84" w:rsidRDefault="00FB1E79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August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2009     </w:t>
      </w:r>
      <w:r w:rsidRPr="001B2D84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Camp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Dermadillo                                 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Charlottesville,</w:t>
      </w:r>
      <w:r w:rsidRPr="001B2D84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30FA14DE" w14:textId="77777777" w:rsidR="004D50F9" w:rsidRPr="001B2D84" w:rsidRDefault="00FB1E79">
      <w:pPr>
        <w:spacing w:before="4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Cam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Counselor</w:t>
      </w:r>
    </w:p>
    <w:p w14:paraId="04FF4352" w14:textId="77777777" w:rsidR="004D50F9" w:rsidRPr="001B2D84" w:rsidRDefault="00FB1E79">
      <w:pPr>
        <w:spacing w:before="40"/>
        <w:ind w:left="2500" w:right="820" w:hanging="24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</w:t>
      </w:r>
      <w:r w:rsidRPr="001B2D8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This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camp,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onso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 by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the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meri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Acad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my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matolog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z w:val="22"/>
          <w:szCs w:val="22"/>
        </w:rPr>
        <w:t>, provides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chil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z w:val="22"/>
          <w:szCs w:val="22"/>
        </w:rPr>
        <w:t>ren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w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th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nic,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ificant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skin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disorders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the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opport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ity to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1B2D84">
        <w:rPr>
          <w:rFonts w:asciiTheme="minorHAnsi" w:eastAsia="Garamond" w:hAnsiTheme="minorHAnsi" w:cstheme="minorHAnsi"/>
          <w:sz w:val="22"/>
          <w:szCs w:val="22"/>
        </w:rPr>
        <w:t>peri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e camp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sup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ort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her</w:t>
      </w:r>
      <w:r w:rsidRPr="001B2D8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in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tt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ng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ce, love,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fun.</w:t>
      </w:r>
    </w:p>
    <w:p w14:paraId="4FC65CE2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07E61782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May–June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20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1B2D84">
        <w:rPr>
          <w:rFonts w:asciiTheme="minorHAnsi" w:eastAsia="Garamond" w:hAnsiTheme="minorHAnsi" w:cstheme="minorHAnsi"/>
          <w:sz w:val="22"/>
          <w:szCs w:val="22"/>
        </w:rPr>
        <w:t>9</w:t>
      </w:r>
      <w:r w:rsidRPr="001B2D84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Skin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ncer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Sunburn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war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ess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chi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Prog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B2D84">
        <w:rPr>
          <w:rFonts w:asciiTheme="minorHAnsi" w:eastAsia="Garamond" w:hAnsiTheme="minorHAnsi" w:cstheme="minorHAnsi"/>
          <w:sz w:val="22"/>
          <w:szCs w:val="22"/>
        </w:rPr>
        <w:t>m</w:t>
      </w:r>
    </w:p>
    <w:p w14:paraId="21207BB1" w14:textId="77777777" w:rsidR="004D50F9" w:rsidRPr="001B2D84" w:rsidRDefault="00FB1E79">
      <w:pPr>
        <w:spacing w:before="4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Instructor</w:t>
      </w:r>
    </w:p>
    <w:p w14:paraId="7636083E" w14:textId="77777777" w:rsidR="004D50F9" w:rsidRPr="001B2D84" w:rsidRDefault="00FB1E79">
      <w:pPr>
        <w:spacing w:before="31" w:line="240" w:lineRule="exact"/>
        <w:ind w:left="2500" w:right="821" w:hanging="24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Developed </w:t>
      </w:r>
      <w:r w:rsidRPr="001B2D84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and  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presented </w:t>
      </w:r>
      <w:r w:rsidRPr="001B2D84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skin 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can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B2D84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educati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B2D84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and  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prev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1B2D84">
        <w:rPr>
          <w:rFonts w:asciiTheme="minorHAnsi" w:eastAsia="Garamond" w:hAnsiTheme="minorHAnsi" w:cstheme="minorHAnsi"/>
          <w:sz w:val="22"/>
          <w:szCs w:val="22"/>
        </w:rPr>
        <w:t>n prog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ams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</w:t>
      </w:r>
      <w:r w:rsidRPr="001B2D8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Virgin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ach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trol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ifeguards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lo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al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el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B2D84">
        <w:rPr>
          <w:rFonts w:asciiTheme="minorHAnsi" w:eastAsia="Garamond" w:hAnsiTheme="minorHAnsi" w:cstheme="minorHAnsi"/>
          <w:sz w:val="22"/>
          <w:szCs w:val="22"/>
        </w:rPr>
        <w:t>y students,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spo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sored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by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Derma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lo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Interest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oup’s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local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chapter</w:t>
      </w:r>
    </w:p>
    <w:p w14:paraId="11E735A7" w14:textId="77777777" w:rsidR="004D50F9" w:rsidRPr="001B2D84" w:rsidRDefault="004D50F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E01F659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Ma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200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9        </w:t>
      </w:r>
      <w:r w:rsidRPr="001B2D8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Ski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Cance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B2D8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Screenin</w:t>
      </w:r>
      <w:r w:rsidRPr="001B2D84">
        <w:rPr>
          <w:rFonts w:asciiTheme="minorHAnsi" w:eastAsia="Garamond" w:hAnsiTheme="minorHAnsi" w:cstheme="minorHAnsi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Progra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m            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Norfolk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VA</w:t>
      </w:r>
    </w:p>
    <w:p w14:paraId="5C549464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  <w:sectPr w:rsidR="004D50F9" w:rsidRPr="001B2D84">
          <w:headerReference w:type="default" r:id="rId8"/>
          <w:pgSz w:w="12240" w:h="15840"/>
          <w:pgMar w:top="1260" w:right="1320" w:bottom="280" w:left="1340" w:header="741" w:footer="0" w:gutter="0"/>
          <w:pgNumType w:start="2"/>
          <w:cols w:space="720"/>
        </w:sect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America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Academ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5"/>
          <w:sz w:val="22"/>
          <w:szCs w:val="22"/>
        </w:rPr>
        <w:t>Dermatology</w:t>
      </w:r>
    </w:p>
    <w:p w14:paraId="33CD9513" w14:textId="77777777" w:rsidR="004D50F9" w:rsidRPr="001B2D84" w:rsidRDefault="004D50F9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0DCBE16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May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2009         </w:t>
      </w:r>
      <w:r w:rsidRPr="001B2D84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Miles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for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Melanoma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Walk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                              </w:t>
      </w:r>
      <w:r w:rsidRPr="001B2D8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5F753712" w14:textId="77777777" w:rsidR="004D50F9" w:rsidRPr="001B2D84" w:rsidRDefault="00FB1E79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Participan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an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fundraiser</w:t>
      </w:r>
    </w:p>
    <w:p w14:paraId="2ECE88BA" w14:textId="77777777" w:rsidR="004D50F9" w:rsidRPr="001B2D84" w:rsidRDefault="00FB1E79">
      <w:pPr>
        <w:spacing w:before="41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Hel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</w:t>
      </w:r>
      <w:r w:rsidRPr="001B2D84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org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1B2D84">
        <w:rPr>
          <w:rFonts w:asciiTheme="minorHAnsi" w:eastAsia="Garamond" w:hAnsiTheme="minorHAnsi" w:cstheme="minorHAnsi"/>
          <w:sz w:val="22"/>
          <w:szCs w:val="22"/>
        </w:rPr>
        <w:t>ize,</w:t>
      </w:r>
      <w:r w:rsidRPr="001B2D8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fundraise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for,</w:t>
      </w:r>
      <w:r w:rsidRPr="001B2D84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advertise</w:t>
      </w:r>
      <w:r w:rsidRPr="001B2D8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ev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t,</w:t>
      </w:r>
      <w:r w:rsidRPr="001B2D84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z w:val="22"/>
          <w:szCs w:val="22"/>
        </w:rPr>
        <w:t>ored</w:t>
      </w:r>
      <w:r w:rsidRPr="001B2D8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by</w:t>
      </w:r>
    </w:p>
    <w:p w14:paraId="44602395" w14:textId="77777777" w:rsidR="004D50F9" w:rsidRPr="001B2D84" w:rsidRDefault="00FB1E79">
      <w:pPr>
        <w:spacing w:line="240" w:lineRule="exact"/>
        <w:ind w:left="2084" w:right="33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Der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olo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Inte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est</w:t>
      </w:r>
      <w:r w:rsidRPr="001B2D84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p’s</w:t>
      </w:r>
      <w:r w:rsidRPr="001B2D84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lo</w:t>
      </w:r>
      <w:r w:rsidRPr="001B2D8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1B2D84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pt</w:t>
      </w:r>
      <w:r w:rsidRPr="001B2D84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er</w:t>
      </w:r>
    </w:p>
    <w:p w14:paraId="3741E711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64A4C24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Jan–April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2009  </w:t>
      </w:r>
      <w:r w:rsidRPr="001B2D84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Office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Academic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Support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Services,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1B580089" w14:textId="77777777" w:rsidR="004D50F9" w:rsidRPr="001B2D84" w:rsidRDefault="00FB1E79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USML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Ste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Mentor</w:t>
      </w:r>
    </w:p>
    <w:p w14:paraId="1A193A33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4DA735E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Dec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2008          </w:t>
      </w:r>
      <w:r w:rsidRPr="001B2D8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Frontera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de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Salud                                           </w:t>
      </w:r>
      <w:r w:rsidRPr="001B2D8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5B88C9DE" w14:textId="77777777" w:rsidR="004D50F9" w:rsidRPr="001B2D84" w:rsidRDefault="00FB1E79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29B538FE" w14:textId="77777777" w:rsidR="004D50F9" w:rsidRPr="001B2D84" w:rsidRDefault="00FB1E79">
      <w:pPr>
        <w:spacing w:before="40"/>
        <w:ind w:left="2120" w:right="820" w:hanging="24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Hel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</w:t>
      </w:r>
      <w:r w:rsidRPr="001B2D84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ov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al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derpr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vileged</w:t>
      </w:r>
      <w:r w:rsidRPr="001B2D8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ts</w:t>
      </w:r>
      <w:r w:rsidRPr="001B2D84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per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mi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g well-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xams,</w:t>
      </w:r>
      <w:r w:rsidRPr="001B2D8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ondu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ting h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</w:t>
      </w:r>
      <w:r w:rsidRPr="001B2D8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ts,</w:t>
      </w:r>
      <w:r w:rsidRPr="001B2D8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per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ming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z w:val="22"/>
          <w:szCs w:val="22"/>
        </w:rPr>
        <w:t>muni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y hea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z w:val="22"/>
          <w:szCs w:val="22"/>
        </w:rPr>
        <w:t>th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re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gs</w:t>
      </w:r>
    </w:p>
    <w:p w14:paraId="28583EF8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C7469A3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Fall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2008          </w:t>
      </w:r>
      <w:r w:rsidRPr="001B2D84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St.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Vincent’s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Health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Care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Clinic                     </w:t>
      </w:r>
      <w:r w:rsidRPr="001B2D84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79057F3B" w14:textId="77777777" w:rsidR="004D50F9" w:rsidRPr="001B2D84" w:rsidRDefault="00FB1E79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62EF05A6" w14:textId="77777777" w:rsidR="004D50F9" w:rsidRPr="001B2D84" w:rsidRDefault="00FB1E79">
      <w:pPr>
        <w:spacing w:before="31" w:line="240" w:lineRule="exact"/>
        <w:ind w:left="2120" w:right="2199" w:hanging="24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Hel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prov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z w:val="22"/>
          <w:szCs w:val="22"/>
        </w:rPr>
        <w:t>th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are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distribu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medicat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o underprivile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ge</w:t>
      </w:r>
      <w:r w:rsidRPr="001B2D84">
        <w:rPr>
          <w:rFonts w:asciiTheme="minorHAnsi" w:eastAsia="Garamond" w:hAnsiTheme="minorHAnsi" w:cstheme="minorHAnsi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pati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ts</w:t>
      </w:r>
    </w:p>
    <w:p w14:paraId="06B89E08" w14:textId="77777777" w:rsidR="004D50F9" w:rsidRPr="001B2D84" w:rsidRDefault="004D50F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3933B85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May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2008         </w:t>
      </w:r>
      <w:r w:rsidRPr="001B2D84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Fun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in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the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Sun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Happy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Hollow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Gardens     </w:t>
      </w:r>
      <w:r w:rsidRPr="001B2D84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725F5A5E" w14:textId="77777777" w:rsidR="004D50F9" w:rsidRPr="001B2D84" w:rsidRDefault="00FB1E79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4F1ACE7F" w14:textId="77777777" w:rsidR="004D50F9" w:rsidRPr="001B2D84" w:rsidRDefault="00FB1E79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Provided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inf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rmat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z w:val="22"/>
          <w:szCs w:val="22"/>
        </w:rPr>
        <w:t>nbu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1B2D84">
        <w:rPr>
          <w:rFonts w:asciiTheme="minorHAnsi" w:eastAsia="Garamond" w:hAnsiTheme="minorHAnsi" w:cstheme="minorHAnsi"/>
          <w:sz w:val="22"/>
          <w:szCs w:val="22"/>
        </w:rPr>
        <w:t>ion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skin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er</w:t>
      </w:r>
    </w:p>
    <w:p w14:paraId="5270ABD6" w14:textId="77777777" w:rsidR="004D50F9" w:rsidRPr="001B2D84" w:rsidRDefault="004D50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477D1871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April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2008        </w:t>
      </w:r>
      <w:r w:rsidRPr="001B2D84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Princess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Anne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County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Fair                  </w:t>
      </w:r>
      <w:r w:rsidRPr="001B2D84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Beach,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251F8FE1" w14:textId="77777777" w:rsidR="004D50F9" w:rsidRPr="001B2D84" w:rsidRDefault="00FB1E79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Membe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medi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staff</w:t>
      </w:r>
    </w:p>
    <w:p w14:paraId="46DF62A2" w14:textId="77777777" w:rsidR="004D50F9" w:rsidRPr="001B2D84" w:rsidRDefault="004D50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2D7CE07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May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2007         </w:t>
      </w:r>
      <w:r w:rsidRPr="001B2D84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American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Cancer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Socie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y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Relay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for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Life         </w:t>
      </w:r>
      <w:r w:rsidRPr="001B2D84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2C07889C" w14:textId="77777777" w:rsidR="004D50F9" w:rsidRPr="001B2D84" w:rsidRDefault="00FB1E79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Participan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an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fundraiser</w:t>
      </w:r>
    </w:p>
    <w:p w14:paraId="381086A4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6D0A145F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Nov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2006–April</w:t>
      </w:r>
      <w:r w:rsidRPr="001B2D84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2007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Community</w:t>
      </w:r>
      <w:r w:rsidRPr="001B2D84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mm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nity                       </w:t>
      </w:r>
      <w:r w:rsidRPr="001B2D84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36BC75B3" w14:textId="77777777" w:rsidR="004D50F9" w:rsidRPr="001B2D84" w:rsidRDefault="00FB1E79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76FC3129" w14:textId="77777777" w:rsidR="004D50F9" w:rsidRPr="001B2D84" w:rsidRDefault="00FB1E79">
      <w:pPr>
        <w:spacing w:before="41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Helped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administer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imm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z w:val="22"/>
          <w:szCs w:val="22"/>
        </w:rPr>
        <w:t>nizations</w:t>
      </w:r>
      <w:r w:rsidRPr="001B2D84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local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youth</w:t>
      </w:r>
    </w:p>
    <w:p w14:paraId="43F6E9A1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26DA984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March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2007      </w:t>
      </w:r>
      <w:r w:rsidRPr="001B2D84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Students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Teaching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AIDS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 Stude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ts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            </w:t>
      </w:r>
      <w:r w:rsidRPr="001B2D84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740D1999" w14:textId="77777777" w:rsidR="004D50F9" w:rsidRPr="001B2D84" w:rsidRDefault="00FB1E79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Instructor</w:t>
      </w:r>
    </w:p>
    <w:p w14:paraId="359BEB1C" w14:textId="77777777" w:rsidR="004D50F9" w:rsidRPr="001B2D84" w:rsidRDefault="00FB1E79">
      <w:pPr>
        <w:spacing w:before="31" w:line="240" w:lineRule="exact"/>
        <w:ind w:left="2120" w:right="820" w:hanging="24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Tau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z w:val="22"/>
          <w:szCs w:val="22"/>
        </w:rPr>
        <w:t>ht</w:t>
      </w:r>
      <w:r w:rsidRPr="001B2D84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HIV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/</w:t>
      </w:r>
      <w:r w:rsidRPr="001B2D84">
        <w:rPr>
          <w:rFonts w:asciiTheme="minorHAnsi" w:eastAsia="Garamond" w:hAnsiTheme="minorHAnsi" w:cstheme="minorHAnsi"/>
          <w:sz w:val="22"/>
          <w:szCs w:val="22"/>
        </w:rPr>
        <w:t>AIDS</w:t>
      </w:r>
      <w:r w:rsidRPr="001B2D84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awar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1B2D84">
        <w:rPr>
          <w:rFonts w:asciiTheme="minorHAnsi" w:eastAsia="Garamond" w:hAnsiTheme="minorHAnsi" w:cstheme="minorHAnsi"/>
          <w:sz w:val="22"/>
          <w:szCs w:val="22"/>
        </w:rPr>
        <w:t>ess</w:t>
      </w:r>
      <w:r w:rsidRPr="001B2D84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B2D84">
        <w:rPr>
          <w:rFonts w:asciiTheme="minorHAnsi" w:eastAsia="Garamond" w:hAnsiTheme="minorHAnsi" w:cstheme="minorHAnsi"/>
          <w:sz w:val="22"/>
          <w:szCs w:val="22"/>
        </w:rPr>
        <w:t>ent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</w:t>
      </w:r>
      <w:r w:rsidRPr="001B2D84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z w:val="22"/>
          <w:szCs w:val="22"/>
        </w:rPr>
        <w:t>asses</w:t>
      </w:r>
      <w:r w:rsidRPr="001B2D84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</w:t>
      </w:r>
      <w:r w:rsidRPr="001B2D84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lo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al</w:t>
      </w:r>
      <w:r w:rsidRPr="001B2D84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middle school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students</w:t>
      </w:r>
    </w:p>
    <w:p w14:paraId="399753A2" w14:textId="77777777" w:rsidR="004D50F9" w:rsidRPr="001B2D84" w:rsidRDefault="004D50F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D704C1C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March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2007      </w:t>
      </w:r>
      <w:r w:rsidRPr="001B2D84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The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Luke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Society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Clinic                                </w:t>
      </w:r>
      <w:r w:rsidRPr="001B2D84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5824BB57" w14:textId="77777777" w:rsidR="004D50F9" w:rsidRPr="001B2D84" w:rsidRDefault="00FB1E79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1433EB79" w14:textId="77777777" w:rsidR="004D50F9" w:rsidRPr="001B2D84" w:rsidRDefault="00FB1E79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Hel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admi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ister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z w:val="22"/>
          <w:szCs w:val="22"/>
        </w:rPr>
        <w:t>eal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B2D84">
        <w:rPr>
          <w:rFonts w:asciiTheme="minorHAnsi" w:eastAsia="Garamond" w:hAnsiTheme="minorHAnsi" w:cstheme="minorHAnsi"/>
          <w:sz w:val="22"/>
          <w:szCs w:val="22"/>
        </w:rPr>
        <w:t>re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z w:val="22"/>
          <w:szCs w:val="22"/>
        </w:rPr>
        <w:t>edic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ti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to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al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me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z w:val="22"/>
          <w:szCs w:val="22"/>
        </w:rPr>
        <w:t>ess</w:t>
      </w:r>
    </w:p>
    <w:p w14:paraId="26DD45E5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1CF19DE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March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2007      </w:t>
      </w:r>
      <w:r w:rsidRPr="001B2D84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Co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ty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Health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Fair                         </w:t>
      </w:r>
      <w:r w:rsidRPr="001B2D84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51200B8D" w14:textId="77777777" w:rsidR="004D50F9" w:rsidRPr="001B2D84" w:rsidRDefault="00FB1E79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5567F903" w14:textId="77777777" w:rsidR="004D50F9" w:rsidRPr="001B2D84" w:rsidRDefault="00FB1E79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Provided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inf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rmat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on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B2D84">
        <w:rPr>
          <w:rFonts w:asciiTheme="minorHAnsi" w:eastAsia="Garamond" w:hAnsiTheme="minorHAnsi" w:cstheme="minorHAnsi"/>
          <w:sz w:val="22"/>
          <w:szCs w:val="22"/>
        </w:rPr>
        <w:t>nbu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1B2D84">
        <w:rPr>
          <w:rFonts w:asciiTheme="minorHAnsi" w:eastAsia="Garamond" w:hAnsiTheme="minorHAnsi" w:cstheme="minorHAnsi"/>
          <w:sz w:val="22"/>
          <w:szCs w:val="22"/>
        </w:rPr>
        <w:t>ion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skin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z w:val="22"/>
          <w:szCs w:val="22"/>
        </w:rPr>
        <w:t>er</w:t>
      </w:r>
    </w:p>
    <w:p w14:paraId="10C8CB4C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22BE8F9" w14:textId="77777777" w:rsidR="004D50F9" w:rsidRPr="001B2D84" w:rsidRDefault="00FB1E79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Feb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2007          </w:t>
      </w:r>
      <w:r w:rsidRPr="001B2D84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Ronald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McDonald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House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                             </w:t>
      </w:r>
      <w:r w:rsidRPr="001B2D84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69953B12" w14:textId="77777777" w:rsidR="004D50F9" w:rsidRPr="001B2D84" w:rsidRDefault="00FB1E79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1D081E99" w14:textId="77777777" w:rsidR="004D50F9" w:rsidRPr="001B2D84" w:rsidRDefault="00FB1E79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  <w:sectPr w:rsidR="004D50F9" w:rsidRPr="001B2D84">
          <w:pgSz w:w="12240" w:h="15840"/>
          <w:pgMar w:top="1260" w:right="1320" w:bottom="280" w:left="1720" w:header="741" w:footer="0" w:gutter="0"/>
          <w:cols w:space="720"/>
        </w:sect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</w:t>
      </w:r>
      <w:r w:rsidRPr="001B2D8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Helped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cook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serve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food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for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families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stay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g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faci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B2D84">
        <w:rPr>
          <w:rFonts w:asciiTheme="minorHAnsi" w:eastAsia="Garamond" w:hAnsiTheme="minorHAnsi" w:cstheme="minorHAnsi"/>
          <w:sz w:val="22"/>
          <w:szCs w:val="22"/>
        </w:rPr>
        <w:t>ity</w:t>
      </w:r>
    </w:p>
    <w:p w14:paraId="5B8AA421" w14:textId="77777777" w:rsidR="004D50F9" w:rsidRPr="001B2D84" w:rsidRDefault="004D50F9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0C769F1" w14:textId="77777777" w:rsidR="004D50F9" w:rsidRPr="001B2D84" w:rsidRDefault="00FB1E79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pict w14:anchorId="1DC9D545">
          <v:group id="_x0000_s1028" style="position:absolute;left:0;text-align:left;margin-left:70.5pt;margin-top:12.65pt;width:434.1pt;height:0;z-index:-251656192;mso-position-horizontal-relative:page" coordorigin="1410,253" coordsize="8682,0">
            <v:shape id="_x0000_s1029" style="position:absolute;left:1410;top:253;width:8682;height:0" coordorigin="1410,253" coordsize="8682,0" path="m1410,253r8682,e" filled="f" strokecolor="#7f7f7f" strokeweight=".82pt">
              <v:path arrowok="t"/>
            </v:shape>
            <w10:wrap anchorx="page"/>
          </v:group>
        </w:pic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WOR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1B2D84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EXPE</w:t>
      </w:r>
      <w:r w:rsidRPr="001B2D84">
        <w:rPr>
          <w:rFonts w:asciiTheme="minorHAnsi" w:eastAsia="Garamond" w:hAnsiTheme="minorHAnsi" w:cstheme="minorHAnsi"/>
          <w:b/>
          <w:spacing w:val="16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ENCE</w:t>
      </w:r>
    </w:p>
    <w:p w14:paraId="2D38283B" w14:textId="77777777" w:rsidR="004D50F9" w:rsidRPr="001B2D84" w:rsidRDefault="004D50F9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5E6C25A4" w14:textId="77777777" w:rsidR="004D50F9" w:rsidRPr="001B2D84" w:rsidRDefault="00FB1E79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May–June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20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7 </w:t>
      </w:r>
      <w:r w:rsidRPr="001B2D84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Office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of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Academic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Suppo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Services,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B2D84">
        <w:rPr>
          <w:rFonts w:asciiTheme="minorHAnsi" w:eastAsia="Garamond" w:hAnsiTheme="minorHAnsi" w:cstheme="minorHAnsi"/>
          <w:sz w:val="22"/>
          <w:szCs w:val="22"/>
        </w:rPr>
        <w:t>MS</w:t>
      </w:r>
    </w:p>
    <w:p w14:paraId="75ECE5FB" w14:textId="77777777" w:rsidR="004D50F9" w:rsidRPr="001B2D84" w:rsidRDefault="00FB1E79">
      <w:pPr>
        <w:spacing w:before="3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Academi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Tutor</w:t>
      </w:r>
    </w:p>
    <w:p w14:paraId="1C3FD37C" w14:textId="77777777" w:rsidR="004D50F9" w:rsidRPr="001B2D84" w:rsidRDefault="00FB1E79">
      <w:pPr>
        <w:spacing w:before="4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Courses: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Pathogenesis</w:t>
      </w:r>
      <w:r w:rsidRPr="001B2D84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and</w:t>
      </w:r>
      <w:r w:rsidRPr="001B2D8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Host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B2D84">
        <w:rPr>
          <w:rFonts w:asciiTheme="minorHAnsi" w:eastAsia="Garamond" w:hAnsiTheme="minorHAnsi" w:cstheme="minorHAnsi"/>
          <w:sz w:val="22"/>
          <w:szCs w:val="22"/>
        </w:rPr>
        <w:t>ef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ns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,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Pre-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z w:val="22"/>
          <w:szCs w:val="22"/>
        </w:rPr>
        <w:t>culati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P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z w:val="22"/>
          <w:szCs w:val="22"/>
        </w:rPr>
        <w:t>ogr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B2D84">
        <w:rPr>
          <w:rFonts w:asciiTheme="minorHAnsi" w:eastAsia="Garamond" w:hAnsiTheme="minorHAnsi" w:cstheme="minorHAnsi"/>
          <w:sz w:val="22"/>
          <w:szCs w:val="22"/>
        </w:rPr>
        <w:t>m</w:t>
      </w:r>
    </w:p>
    <w:p w14:paraId="57A0F4EB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4E0B00A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June–Aug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2006,</w:t>
      </w:r>
      <w:r w:rsidRPr="001B2D84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2004</w:t>
      </w:r>
      <w:r w:rsidRPr="001B2D84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Boardwalk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Beach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Service               </w:t>
      </w:r>
      <w:r w:rsidRPr="001B2D84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Myrtle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Beach,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SC</w:t>
      </w:r>
    </w:p>
    <w:p w14:paraId="4ACE5336" w14:textId="77777777" w:rsidR="004D50F9" w:rsidRPr="001B2D84" w:rsidRDefault="00FB1E79">
      <w:pPr>
        <w:spacing w:before="3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Ocea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Lifeguard</w:t>
      </w:r>
    </w:p>
    <w:p w14:paraId="685B27D0" w14:textId="77777777" w:rsidR="004D50F9" w:rsidRPr="001B2D84" w:rsidRDefault="004D50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C1357AB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June–Aug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2005 </w:t>
      </w:r>
      <w:r w:rsidRPr="001B2D8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Beach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creation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Dept.         </w:t>
      </w:r>
      <w:r w:rsidRPr="001B2D84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Beach,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5D16ED52" w14:textId="77777777" w:rsidR="004D50F9" w:rsidRPr="001B2D84" w:rsidRDefault="00FB1E79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Water</w:t>
      </w:r>
      <w:r w:rsidRPr="001B2D84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Safety</w:t>
      </w:r>
      <w:r w:rsidRPr="001B2D84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Ins</w:t>
      </w:r>
      <w:r w:rsidRPr="001B2D84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ructor</w:t>
      </w:r>
    </w:p>
    <w:p w14:paraId="539B5774" w14:textId="77777777" w:rsidR="004D50F9" w:rsidRPr="001B2D84" w:rsidRDefault="00FB1E79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</w:t>
      </w:r>
      <w:r w:rsidRPr="001B2D8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Taught</w:t>
      </w:r>
      <w:r w:rsidRPr="001B2D8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swimming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classes</w:t>
      </w:r>
      <w:r w:rsidRPr="001B2D84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daily</w:t>
      </w:r>
    </w:p>
    <w:p w14:paraId="0976CFDD" w14:textId="77777777" w:rsidR="004D50F9" w:rsidRPr="001B2D84" w:rsidRDefault="004D50F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E111925" w14:textId="77777777" w:rsidR="004D50F9" w:rsidRPr="001B2D84" w:rsidRDefault="00FB1E79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sz w:val="22"/>
          <w:szCs w:val="22"/>
        </w:rPr>
        <w:t>June–Aug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2003 </w:t>
      </w:r>
      <w:r w:rsidRPr="001B2D8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Dockside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Re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B2D84">
        <w:rPr>
          <w:rFonts w:asciiTheme="minorHAnsi" w:eastAsia="Garamond" w:hAnsiTheme="minorHAnsi" w:cstheme="minorHAnsi"/>
          <w:sz w:val="22"/>
          <w:szCs w:val="22"/>
        </w:rPr>
        <w:t xml:space="preserve">taurant                            </w:t>
      </w:r>
      <w:r w:rsidRPr="001B2D84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Murrell’s</w:t>
      </w:r>
      <w:r w:rsidRPr="001B2D84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Inlet,</w:t>
      </w:r>
      <w:r w:rsidRPr="001B2D8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SC</w:t>
      </w:r>
    </w:p>
    <w:p w14:paraId="60FE5B55" w14:textId="77777777" w:rsidR="004D50F9" w:rsidRPr="001B2D84" w:rsidRDefault="00FB1E79">
      <w:pPr>
        <w:spacing w:before="40"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eastAsia="Garamond" w:hAnsiTheme="minorHAnsi" w:cstheme="minorHAnsi"/>
          <w:b/>
          <w:spacing w:val="5"/>
          <w:sz w:val="22"/>
          <w:szCs w:val="22"/>
        </w:rPr>
        <w:t>Waitress</w:t>
      </w:r>
    </w:p>
    <w:p w14:paraId="1902C33E" w14:textId="77777777" w:rsidR="004D50F9" w:rsidRPr="001B2D84" w:rsidRDefault="004D50F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A08E290" w14:textId="77777777" w:rsidR="004D50F9" w:rsidRPr="001B2D84" w:rsidRDefault="00FB1E79">
      <w:pPr>
        <w:spacing w:before="41"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pict w14:anchorId="630788C3">
          <v:group id="_x0000_s1026" style="position:absolute;left:0;text-align:left;margin-left:70.5pt;margin-top:14.65pt;width:434.1pt;height:0;z-index:-251655168;mso-position-horizontal-relative:page" coordorigin="1410,293" coordsize="8682,0">
            <v:shape id="_x0000_s1027" style="position:absolute;left:1410;top:293;width:8682;height:0" coordorigin="1410,293" coordsize="8682,0" path="m1410,293r8682,e" filled="f" strokecolor="#7f7f7f" strokeweight=".82pt">
              <v:path arrowok="t"/>
            </v:shape>
            <w10:wrap anchorx="page"/>
          </v:group>
        </w:pic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INT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R</w:t>
      </w:r>
      <w:r w:rsidRPr="001B2D84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ES</w:t>
      </w:r>
      <w:r w:rsidRPr="001B2D84">
        <w:rPr>
          <w:rFonts w:asciiTheme="minorHAnsi" w:eastAsia="Garamond" w:hAnsiTheme="minorHAnsi" w:cstheme="minorHAnsi"/>
          <w:b/>
          <w:spacing w:val="15"/>
          <w:sz w:val="22"/>
          <w:szCs w:val="22"/>
        </w:rPr>
        <w:t>T</w:t>
      </w:r>
      <w:r w:rsidRPr="001B2D84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1E87B43" w14:textId="77777777" w:rsidR="004D50F9" w:rsidRPr="001B2D84" w:rsidRDefault="004D50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2ECDA816" w14:textId="77777777" w:rsidR="004D50F9" w:rsidRPr="001B2D84" w:rsidRDefault="00FB1E79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</w:t>
      </w:r>
      <w:r w:rsidRPr="001B2D8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Outdoor</w:t>
      </w:r>
      <w:r w:rsidRPr="001B2D84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acti</w:t>
      </w:r>
      <w:r w:rsidRPr="001B2D8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1B2D84">
        <w:rPr>
          <w:rFonts w:asciiTheme="minorHAnsi" w:eastAsia="Garamond" w:hAnsiTheme="minorHAnsi" w:cstheme="minorHAnsi"/>
          <w:sz w:val="22"/>
          <w:szCs w:val="22"/>
        </w:rPr>
        <w:t>ities</w:t>
      </w:r>
    </w:p>
    <w:p w14:paraId="22B6194E" w14:textId="77777777" w:rsidR="004D50F9" w:rsidRPr="001B2D84" w:rsidRDefault="00FB1E79">
      <w:pPr>
        <w:spacing w:before="6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</w:t>
      </w:r>
      <w:r w:rsidRPr="001B2D8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Curling</w:t>
      </w:r>
    </w:p>
    <w:p w14:paraId="3EF5797D" w14:textId="77777777" w:rsidR="004D50F9" w:rsidRPr="001B2D84" w:rsidRDefault="00FB1E79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</w:t>
      </w:r>
      <w:r w:rsidRPr="001B2D8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Tra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B2D84">
        <w:rPr>
          <w:rFonts w:asciiTheme="minorHAnsi" w:eastAsia="Garamond" w:hAnsiTheme="minorHAnsi" w:cstheme="minorHAnsi"/>
          <w:sz w:val="22"/>
          <w:szCs w:val="22"/>
        </w:rPr>
        <w:t>el</w:t>
      </w:r>
    </w:p>
    <w:p w14:paraId="6A427411" w14:textId="77777777" w:rsidR="004D50F9" w:rsidRPr="001B2D84" w:rsidRDefault="00FB1E79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</w:t>
      </w:r>
      <w:r w:rsidRPr="001B2D8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Horseback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riding</w:t>
      </w:r>
    </w:p>
    <w:p w14:paraId="126BB135" w14:textId="77777777" w:rsidR="004D50F9" w:rsidRPr="001B2D84" w:rsidRDefault="00FB1E79">
      <w:pPr>
        <w:spacing w:before="6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</w:t>
      </w:r>
      <w:r w:rsidRPr="001B2D8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Read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4879E97D" w14:textId="77777777" w:rsidR="004D50F9" w:rsidRPr="001B2D84" w:rsidRDefault="00FB1E79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</w:t>
      </w:r>
      <w:r w:rsidRPr="001B2D8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Cooking</w:t>
      </w:r>
    </w:p>
    <w:p w14:paraId="07FF32D6" w14:textId="77777777" w:rsidR="004D50F9" w:rsidRPr="001B2D84" w:rsidRDefault="00FB1E79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1B2D84">
        <w:rPr>
          <w:rFonts w:asciiTheme="minorHAnsi" w:hAnsiTheme="minorHAnsi" w:cstheme="minorHAnsi"/>
          <w:sz w:val="22"/>
          <w:szCs w:val="22"/>
        </w:rPr>
        <w:t xml:space="preserve">    </w:t>
      </w:r>
      <w:r w:rsidRPr="001B2D8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z w:val="22"/>
          <w:szCs w:val="22"/>
        </w:rPr>
        <w:t>Att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B2D84">
        <w:rPr>
          <w:rFonts w:asciiTheme="minorHAnsi" w:eastAsia="Garamond" w:hAnsiTheme="minorHAnsi" w:cstheme="minorHAnsi"/>
          <w:sz w:val="22"/>
          <w:szCs w:val="22"/>
        </w:rPr>
        <w:t>nding</w:t>
      </w:r>
      <w:r w:rsidRPr="001B2D84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B2D8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B2D8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B2D84">
        <w:rPr>
          <w:rFonts w:asciiTheme="minorHAnsi" w:eastAsia="Garamond" w:hAnsiTheme="minorHAnsi" w:cstheme="minorHAnsi"/>
          <w:sz w:val="22"/>
          <w:szCs w:val="22"/>
        </w:rPr>
        <w:t>certs</w:t>
      </w:r>
    </w:p>
    <w:sectPr w:rsidR="004D50F9" w:rsidRPr="001B2D84">
      <w:pgSz w:w="12240" w:h="15840"/>
      <w:pgMar w:top="1240" w:right="1320" w:bottom="280" w:left="1340" w:header="74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E0962" w14:textId="77777777" w:rsidR="00FB1E79" w:rsidRDefault="00FB1E79">
      <w:r>
        <w:separator/>
      </w:r>
    </w:p>
  </w:endnote>
  <w:endnote w:type="continuationSeparator" w:id="0">
    <w:p w14:paraId="7162A102" w14:textId="77777777" w:rsidR="00FB1E79" w:rsidRDefault="00FB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2EFB" w14:textId="77777777" w:rsidR="00FB1E79" w:rsidRDefault="00FB1E79">
      <w:r>
        <w:separator/>
      </w:r>
    </w:p>
  </w:footnote>
  <w:footnote w:type="continuationSeparator" w:id="0">
    <w:p w14:paraId="3D34A601" w14:textId="77777777" w:rsidR="00FB1E79" w:rsidRDefault="00FB1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AE0F5" w14:textId="6A75A202" w:rsidR="004D50F9" w:rsidRDefault="004D50F9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1612E" w14:textId="77777777" w:rsidR="004D50F9" w:rsidRDefault="00FB1E79">
    <w:pPr>
      <w:spacing w:line="200" w:lineRule="exact"/>
    </w:pPr>
    <w:r>
      <w:pict w14:anchorId="1884162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1.2pt;margin-top:36.05pt;width:200.8pt;height:28.35pt;z-index:-251658240;mso-position-horizontal-relative:page;mso-position-vertical-relative:page" filled="f" stroked="f">
          <v:textbox inset="0,0,0,0">
            <w:txbxContent>
              <w:p w14:paraId="1836CE32" w14:textId="77777777" w:rsidR="004D50F9" w:rsidRDefault="00FB1E79">
                <w:pPr>
                  <w:spacing w:line="240" w:lineRule="exact"/>
                  <w:ind w:left="20"/>
                  <w:rPr>
                    <w:rFonts w:ascii="Garamond" w:eastAsia="Garamond" w:hAnsi="Garamond" w:cs="Garamond"/>
                    <w:sz w:val="22"/>
                    <w:szCs w:val="22"/>
                  </w:rPr>
                </w:pP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CAREERS</w:t>
                </w:r>
                <w:r>
                  <w:rPr>
                    <w:rFonts w:ascii="Garamond" w:eastAsia="Garamond" w:hAnsi="Garamond" w:cs="Garamond"/>
                    <w:color w:val="7F7F7F"/>
                    <w:spacing w:val="-10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spacing w:val="1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Garamond" w:eastAsia="Garamond" w:hAnsi="Garamond" w:cs="Garamond"/>
                    <w:color w:val="7F7F7F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MEDICI</w:t>
                </w:r>
                <w:r>
                  <w:rPr>
                    <w:rFonts w:ascii="Garamond" w:eastAsia="Garamond" w:hAnsi="Garamond" w:cs="Garamond"/>
                    <w:color w:val="7F7F7F"/>
                    <w:spacing w:val="1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Garamond" w:eastAsia="Garamond" w:hAnsi="Garamond" w:cs="Garamond"/>
                    <w:color w:val="7F7F7F"/>
                    <w:spacing w:val="-1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CV</w:t>
                </w:r>
                <w:r>
                  <w:rPr>
                    <w:rFonts w:ascii="Garamond" w:eastAsia="Garamond" w:hAnsi="Garamond" w:cs="Garamond"/>
                    <w:color w:val="7F7F7F"/>
                    <w:spacing w:val="-3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SAMPLE</w:t>
                </w:r>
                <w:r>
                  <w:rPr>
                    <w:rFonts w:ascii="Garamond" w:eastAsia="Garamond" w:hAnsi="Garamond" w:cs="Garamond"/>
                    <w:color w:val="7F7F7F"/>
                    <w:spacing w:val="-8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#3</w:t>
                </w:r>
              </w:p>
              <w:p w14:paraId="09912431" w14:textId="77777777" w:rsidR="004D50F9" w:rsidRDefault="00FB1E79">
                <w:pPr>
                  <w:spacing w:before="59"/>
                  <w:ind w:left="2508"/>
                  <w:rPr>
                    <w:rFonts w:ascii="Garamond" w:eastAsia="Garamond" w:hAnsi="Garamond" w:cs="Garamond"/>
                    <w:sz w:val="22"/>
                    <w:szCs w:val="22"/>
                  </w:rPr>
                </w:pPr>
                <w:r>
                  <w:rPr>
                    <w:rFonts w:ascii="Garamond" w:eastAsia="Garamond" w:hAnsi="Garamond" w:cs="Garamond"/>
                    <w:sz w:val="22"/>
                    <w:szCs w:val="22"/>
                  </w:rPr>
                  <w:t>BODY,</w:t>
                </w:r>
                <w:r>
                  <w:rPr>
                    <w:rFonts w:ascii="Garamond" w:eastAsia="Garamond" w:hAnsi="Garamond" w:cs="Garamond"/>
                    <w:spacing w:val="-7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22"/>
                    <w:szCs w:val="22"/>
                  </w:rPr>
                  <w:t>PAGE</w:t>
                </w:r>
                <w:r>
                  <w:rPr>
                    <w:rFonts w:ascii="Garamond" w:eastAsia="Garamond" w:hAnsi="Garamond" w:cs="Garamond"/>
                    <w:spacing w:val="-6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Garamond" w:eastAsia="Garamond" w:hAnsi="Garamond" w:cs="Garamond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64BC8"/>
    <w:multiLevelType w:val="multilevel"/>
    <w:tmpl w:val="E26AAD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0F9"/>
    <w:rsid w:val="001B2D84"/>
    <w:rsid w:val="004D50F9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DAF0F40"/>
  <w15:docId w15:val="{0BC1BECF-8370-4C32-B0C1-A9F28D1D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2021-05-19T13:22:00Z</dcterms:created>
  <dcterms:modified xsi:type="dcterms:W3CDTF">2021-05-19T13:25:00Z</dcterms:modified>
</cp:coreProperties>
</file>